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C398E" w14:textId="77777777" w:rsidR="005149B8" w:rsidRDefault="005149B8">
      <w:r>
        <w:separator/>
      </w:r>
    </w:p>
  </w:endnote>
  <w:endnote w:type="continuationSeparator" w:id="0">
    <w:p w14:paraId="7C554F06" w14:textId="77777777" w:rsidR="005149B8" w:rsidRDefault="0051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roman"/>
    <w:notTrueType/>
    <w:pitch w:val="default"/>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3579B" w14:textId="77777777" w:rsidR="00D33F9B" w:rsidRDefault="00D33F9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FBB0" w14:textId="04081DD2" w:rsidR="007F7F73" w:rsidRPr="00665B10" w:rsidRDefault="007F7F73" w:rsidP="00665B10">
    <w:pPr>
      <w:pStyle w:val="Fuzeile"/>
      <w:tabs>
        <w:tab w:val="clear" w:pos="8504"/>
        <w:tab w:val="center" w:pos="4536"/>
        <w:tab w:val="right" w:pos="9354"/>
      </w:tabs>
      <w:jc w:val="right"/>
      <w:rPr>
        <w:rFonts w:cs="Arial"/>
        <w:noProof/>
      </w:rPr>
    </w:pPr>
    <w:r w:rsidRPr="0044152B">
      <w:rPr>
        <w:rFonts w:cs="Arial"/>
        <w:sz w:val="18"/>
        <w:szCs w:val="18"/>
      </w:rPr>
      <w:t xml:space="preserve">Stand: </w:t>
    </w:r>
    <w:r w:rsidR="00EA4DFA">
      <w:rPr>
        <w:rFonts w:cs="Arial"/>
        <w:sz w:val="18"/>
        <w:szCs w:val="18"/>
      </w:rPr>
      <w:t>27</w:t>
    </w:r>
    <w:r w:rsidR="002C52F2">
      <w:rPr>
        <w:rFonts w:cs="Arial"/>
        <w:sz w:val="18"/>
        <w:szCs w:val="18"/>
      </w:rPr>
      <w:t>.05.</w:t>
    </w:r>
    <w:r w:rsidR="00665B1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0568" w14:textId="77777777" w:rsidR="00D33F9B" w:rsidRDefault="00D33F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58191" w14:textId="77777777" w:rsidR="005149B8" w:rsidRDefault="005149B8">
      <w:r>
        <w:separator/>
      </w:r>
    </w:p>
  </w:footnote>
  <w:footnote w:type="continuationSeparator" w:id="0">
    <w:p w14:paraId="35A6B845" w14:textId="77777777" w:rsidR="005149B8" w:rsidRDefault="0051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F6E5" w14:textId="77777777" w:rsidR="00D33F9B" w:rsidRDefault="00D33F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FEC03" w14:textId="77777777" w:rsidR="002C52F2" w:rsidRPr="00D80F95" w:rsidRDefault="002C52F2" w:rsidP="002C52F2">
    <w:pPr>
      <w:pStyle w:val="Kopfzeile"/>
      <w:tabs>
        <w:tab w:val="clear" w:pos="9071"/>
        <w:tab w:val="right" w:pos="8646"/>
      </w:tabs>
      <w:rPr>
        <w:rFonts w:cs="Arial"/>
        <w:sz w:val="18"/>
        <w:szCs w:val="18"/>
      </w:rPr>
    </w:pPr>
    <w:r w:rsidRPr="00D80F95">
      <w:rPr>
        <w:rFonts w:cs="Arial"/>
        <w:sz w:val="18"/>
        <w:szCs w:val="18"/>
      </w:rPr>
      <w:t xml:space="preserve">Auftraggeber: </w:t>
    </w:r>
    <w:r>
      <w:rPr>
        <w:rFonts w:cs="Arial"/>
        <w:sz w:val="18"/>
        <w:szCs w:val="18"/>
      </w:rPr>
      <w:t xml:space="preserve">Landkreis Wesermarsch </w:t>
    </w:r>
  </w:p>
  <w:p w14:paraId="33ADF2D3" w14:textId="29F4B696" w:rsidR="002C52F2" w:rsidRPr="00CE43E5" w:rsidRDefault="002C52F2" w:rsidP="002C52F2">
    <w:pPr>
      <w:pStyle w:val="Kopfzeile"/>
      <w:tabs>
        <w:tab w:val="clear" w:pos="9071"/>
        <w:tab w:val="right" w:pos="8646"/>
      </w:tabs>
      <w:rPr>
        <w:rFonts w:cs="Arial"/>
        <w:sz w:val="18"/>
        <w:szCs w:val="18"/>
        <w:highlight w:val="yellow"/>
      </w:rPr>
    </w:pPr>
    <w:r w:rsidRPr="00D80F95">
      <w:rPr>
        <w:rFonts w:cs="Arial"/>
        <w:sz w:val="18"/>
        <w:szCs w:val="18"/>
        <w:lang w:val="x-none"/>
      </w:rPr>
      <w:t xml:space="preserve">Projekt: </w:t>
    </w:r>
    <w:r w:rsidR="00D33F9B">
      <w:rPr>
        <w:rFonts w:cs="Arial"/>
        <w:sz w:val="18"/>
        <w:szCs w:val="18"/>
      </w:rPr>
      <w:t xml:space="preserve">Neubau eines Verwaltungszentrums mit Gesundheits- und Veterinäramt in Brake </w:t>
    </w:r>
    <w:r>
      <w:rPr>
        <w:rFonts w:cs="Arial"/>
        <w:sz w:val="18"/>
        <w:szCs w:val="18"/>
      </w:rPr>
      <w:t>(80-2026)</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3B4F1" w14:textId="77777777" w:rsidR="00D33F9B" w:rsidRDefault="00D33F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Db2/rMLb8aodmqdp0BD9PmjodrV6Zsio05lZ66Es5+4m/2YAQVXfz/PhKKOUsCdhIXQhDmJHzep9CVJ+ojG0lQ==" w:salt="VrpO0zUx7ubySA2VcZ58d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2C8A"/>
    <w:rsid w:val="000774BC"/>
    <w:rsid w:val="00081DEA"/>
    <w:rsid w:val="00086F12"/>
    <w:rsid w:val="0009101B"/>
    <w:rsid w:val="00091E38"/>
    <w:rsid w:val="0009687A"/>
    <w:rsid w:val="00096EDF"/>
    <w:rsid w:val="000A1B5B"/>
    <w:rsid w:val="000A384D"/>
    <w:rsid w:val="000A38C0"/>
    <w:rsid w:val="000A5C6B"/>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A6E25"/>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1A69"/>
    <w:rsid w:val="00287720"/>
    <w:rsid w:val="002974C3"/>
    <w:rsid w:val="002975FF"/>
    <w:rsid w:val="00297BDD"/>
    <w:rsid w:val="002B12D3"/>
    <w:rsid w:val="002B7801"/>
    <w:rsid w:val="002C1CF1"/>
    <w:rsid w:val="002C2CC2"/>
    <w:rsid w:val="002C52F2"/>
    <w:rsid w:val="002D20AA"/>
    <w:rsid w:val="002D2301"/>
    <w:rsid w:val="002D34B6"/>
    <w:rsid w:val="002E2C80"/>
    <w:rsid w:val="002E2F1E"/>
    <w:rsid w:val="002E5E3D"/>
    <w:rsid w:val="002F58A2"/>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152B"/>
    <w:rsid w:val="004450C8"/>
    <w:rsid w:val="004477FF"/>
    <w:rsid w:val="004504E3"/>
    <w:rsid w:val="0045407F"/>
    <w:rsid w:val="004560CE"/>
    <w:rsid w:val="004642CC"/>
    <w:rsid w:val="0046431F"/>
    <w:rsid w:val="00487F42"/>
    <w:rsid w:val="00492F56"/>
    <w:rsid w:val="00493824"/>
    <w:rsid w:val="00495ABE"/>
    <w:rsid w:val="004964FA"/>
    <w:rsid w:val="00497EDA"/>
    <w:rsid w:val="004A07C2"/>
    <w:rsid w:val="004A13AE"/>
    <w:rsid w:val="004A3388"/>
    <w:rsid w:val="004A3AFA"/>
    <w:rsid w:val="004B0E16"/>
    <w:rsid w:val="004B2EFA"/>
    <w:rsid w:val="004B5AAF"/>
    <w:rsid w:val="004C1345"/>
    <w:rsid w:val="004C43CF"/>
    <w:rsid w:val="004C47E6"/>
    <w:rsid w:val="004D02EB"/>
    <w:rsid w:val="004D07A4"/>
    <w:rsid w:val="004D0A0B"/>
    <w:rsid w:val="004D58F4"/>
    <w:rsid w:val="004D703E"/>
    <w:rsid w:val="004E6077"/>
    <w:rsid w:val="004F55F6"/>
    <w:rsid w:val="004F7848"/>
    <w:rsid w:val="004F7C89"/>
    <w:rsid w:val="0050229B"/>
    <w:rsid w:val="00513339"/>
    <w:rsid w:val="0051407A"/>
    <w:rsid w:val="00514124"/>
    <w:rsid w:val="005149B8"/>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5F6193"/>
    <w:rsid w:val="00614B2D"/>
    <w:rsid w:val="00616556"/>
    <w:rsid w:val="00627F67"/>
    <w:rsid w:val="00634F68"/>
    <w:rsid w:val="00635090"/>
    <w:rsid w:val="00636486"/>
    <w:rsid w:val="00637ED1"/>
    <w:rsid w:val="00643263"/>
    <w:rsid w:val="00643DD6"/>
    <w:rsid w:val="00652E46"/>
    <w:rsid w:val="0065382F"/>
    <w:rsid w:val="006618BD"/>
    <w:rsid w:val="006620E4"/>
    <w:rsid w:val="00665B10"/>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6A96"/>
    <w:rsid w:val="007773DD"/>
    <w:rsid w:val="00785BF6"/>
    <w:rsid w:val="00797CA9"/>
    <w:rsid w:val="007A2A9A"/>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9645B"/>
    <w:rsid w:val="008A0030"/>
    <w:rsid w:val="008A0EF1"/>
    <w:rsid w:val="008A4B98"/>
    <w:rsid w:val="008A4F05"/>
    <w:rsid w:val="008A58C3"/>
    <w:rsid w:val="008B1C2F"/>
    <w:rsid w:val="008B27D7"/>
    <w:rsid w:val="008B69FD"/>
    <w:rsid w:val="008D79B6"/>
    <w:rsid w:val="008E0039"/>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50EE"/>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0022"/>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40B4"/>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BF68C8"/>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358B"/>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3F9B"/>
    <w:rsid w:val="00D342B7"/>
    <w:rsid w:val="00D40B08"/>
    <w:rsid w:val="00D41DED"/>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2CED"/>
    <w:rsid w:val="00E441F5"/>
    <w:rsid w:val="00E45166"/>
    <w:rsid w:val="00E60840"/>
    <w:rsid w:val="00E657AC"/>
    <w:rsid w:val="00E72097"/>
    <w:rsid w:val="00E730B0"/>
    <w:rsid w:val="00E737EE"/>
    <w:rsid w:val="00E7752A"/>
    <w:rsid w:val="00E82B7E"/>
    <w:rsid w:val="00E8572A"/>
    <w:rsid w:val="00E8738E"/>
    <w:rsid w:val="00E912C9"/>
    <w:rsid w:val="00E93156"/>
    <w:rsid w:val="00EA1997"/>
    <w:rsid w:val="00EA4DFA"/>
    <w:rsid w:val="00EA7BE3"/>
    <w:rsid w:val="00EB424C"/>
    <w:rsid w:val="00EB4AFA"/>
    <w:rsid w:val="00EB7289"/>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94C"/>
    <w:rsid w:val="00F36F14"/>
    <w:rsid w:val="00F53E33"/>
    <w:rsid w:val="00F5424F"/>
    <w:rsid w:val="00F5475F"/>
    <w:rsid w:val="00F57518"/>
    <w:rsid w:val="00F57D39"/>
    <w:rsid w:val="00F61616"/>
    <w:rsid w:val="00F6189E"/>
    <w:rsid w:val="00F71D03"/>
    <w:rsid w:val="00F82593"/>
    <w:rsid w:val="00F95384"/>
    <w:rsid w:val="00F95A49"/>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Kersi Kurti</cp:lastModifiedBy>
  <cp:revision>9</cp:revision>
  <cp:lastPrinted>2019-05-07T11:45:00Z</cp:lastPrinted>
  <dcterms:created xsi:type="dcterms:W3CDTF">2026-01-16T13:09:00Z</dcterms:created>
  <dcterms:modified xsi:type="dcterms:W3CDTF">2026-06-02T12:32:00Z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